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DBB8F2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02530558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37F8D91E" wp14:editId="60AE315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0A3E3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219C07AC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9DF118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DB10D4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C588DC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C44E649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A435F2D" w14:textId="2D82442B" w:rsidR="004E2D2A" w:rsidRPr="00835168" w:rsidRDefault="00EC6130" w:rsidP="00835168">
      <w:pPr>
        <w:spacing w:after="6500" w:line="360" w:lineRule="auto"/>
        <w:jc w:val="center"/>
        <w:rPr>
          <w:rFonts w:ascii="Arial" w:eastAsia="Arial Unicode MS" w:hAnsi="Arial" w:cs="Arial"/>
          <w:bCs/>
          <w:sz w:val="36"/>
          <w:szCs w:val="36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840A19" w:rsidRPr="00840A19">
        <w:rPr>
          <w:rFonts w:ascii="Arial" w:hAnsi="Arial" w:cs="Arial"/>
          <w:bCs/>
          <w:sz w:val="22"/>
          <w:szCs w:val="22"/>
        </w:rPr>
        <w:t>SZKOLENIA DLA PILOTÓW DRONÓW</w:t>
      </w:r>
    </w:p>
    <w:p w14:paraId="45A72753" w14:textId="61F9CFFA" w:rsidR="00DB2AA7" w:rsidRDefault="001704E2" w:rsidP="00835168">
      <w:pPr>
        <w:tabs>
          <w:tab w:val="center" w:pos="4657"/>
          <w:tab w:val="left" w:pos="6990"/>
          <w:tab w:val="right" w:pos="9314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BC39B9">
        <w:rPr>
          <w:rFonts w:ascii="Arial" w:hAnsi="Arial" w:cs="Arial"/>
          <w:sz w:val="28"/>
          <w:szCs w:val="28"/>
        </w:rPr>
        <w:t>maj</w:t>
      </w:r>
      <w:r>
        <w:rPr>
          <w:rFonts w:ascii="Arial" w:hAnsi="Arial" w:cs="Arial"/>
          <w:sz w:val="28"/>
          <w:szCs w:val="28"/>
        </w:rPr>
        <w:t xml:space="preserve"> </w:t>
      </w:r>
      <w:r w:rsidR="00E272C3">
        <w:rPr>
          <w:rFonts w:ascii="Arial" w:hAnsi="Arial" w:cs="Arial"/>
          <w:sz w:val="28"/>
          <w:szCs w:val="28"/>
        </w:rPr>
        <w:t>202</w:t>
      </w:r>
      <w:r w:rsidR="00F76878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389C7D29" w14:textId="77777777" w:rsidR="0060153D" w:rsidRPr="00F3446F" w:rsidRDefault="0060153D" w:rsidP="004E2D2A">
      <w:pPr>
        <w:tabs>
          <w:tab w:val="center" w:pos="4657"/>
          <w:tab w:val="left" w:pos="6990"/>
          <w:tab w:val="right" w:pos="9314"/>
        </w:tabs>
        <w:spacing w:line="360" w:lineRule="auto"/>
        <w:jc w:val="center"/>
        <w:rPr>
          <w:rFonts w:ascii="Arial" w:hAnsi="Arial" w:cs="Arial"/>
          <w:b/>
          <w:caps/>
          <w:szCs w:val="28"/>
        </w:rPr>
      </w:pPr>
    </w:p>
    <w:p w14:paraId="667A57D9" w14:textId="77777777" w:rsidR="00F918B9" w:rsidRPr="007B04E0" w:rsidRDefault="00F918B9" w:rsidP="00B376BE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lastRenderedPageBreak/>
        <w:t>PRZEDMIOT POSTĘPOWANIA</w:t>
      </w:r>
    </w:p>
    <w:p w14:paraId="7E890462" w14:textId="45D5305C" w:rsidR="00BA741C" w:rsidRPr="00F21B4A" w:rsidRDefault="00F21B4A" w:rsidP="001632A1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postępowania jest</w:t>
      </w:r>
      <w:r w:rsidR="00920186">
        <w:rPr>
          <w:rFonts w:ascii="Arial" w:hAnsi="Arial" w:cs="Arial"/>
          <w:sz w:val="22"/>
          <w:szCs w:val="22"/>
        </w:rPr>
        <w:t xml:space="preserve"> </w:t>
      </w:r>
      <w:r w:rsidR="00835168" w:rsidRPr="00835168">
        <w:rPr>
          <w:rFonts w:ascii="Arial" w:hAnsi="Arial" w:cs="Arial"/>
          <w:b/>
          <w:sz w:val="22"/>
          <w:szCs w:val="22"/>
        </w:rPr>
        <w:t xml:space="preserve">wybór </w:t>
      </w:r>
      <w:r w:rsidR="00686F81">
        <w:rPr>
          <w:rFonts w:ascii="Arial" w:hAnsi="Arial" w:cs="Arial"/>
          <w:b/>
          <w:sz w:val="22"/>
          <w:szCs w:val="22"/>
        </w:rPr>
        <w:t>wykonawcy</w:t>
      </w:r>
      <w:r w:rsidR="00320BB5">
        <w:rPr>
          <w:rFonts w:ascii="Arial" w:hAnsi="Arial" w:cs="Arial"/>
          <w:b/>
          <w:sz w:val="22"/>
          <w:szCs w:val="22"/>
        </w:rPr>
        <w:t xml:space="preserve"> do</w:t>
      </w:r>
      <w:r w:rsidR="00686F81">
        <w:rPr>
          <w:rFonts w:ascii="Arial" w:hAnsi="Arial" w:cs="Arial"/>
          <w:b/>
          <w:sz w:val="22"/>
          <w:szCs w:val="22"/>
        </w:rPr>
        <w:t xml:space="preserve"> </w:t>
      </w:r>
      <w:r w:rsidR="00320BB5" w:rsidRPr="00320BB5">
        <w:rPr>
          <w:rFonts w:ascii="Arial" w:hAnsi="Arial" w:cs="Arial"/>
          <w:b/>
          <w:color w:val="000000"/>
          <w:sz w:val="22"/>
          <w:szCs w:val="22"/>
          <w:lang w:eastAsia="pl-PL"/>
        </w:rPr>
        <w:t>przeprowadzeni</w:t>
      </w:r>
      <w:r w:rsidR="00320BB5">
        <w:rPr>
          <w:rFonts w:ascii="Arial" w:hAnsi="Arial" w:cs="Arial"/>
          <w:b/>
          <w:color w:val="000000"/>
          <w:sz w:val="22"/>
          <w:szCs w:val="22"/>
          <w:lang w:eastAsia="pl-PL"/>
        </w:rPr>
        <w:t>a</w:t>
      </w:r>
      <w:r w:rsidR="00320BB5" w:rsidRPr="00320BB5">
        <w:rPr>
          <w:rFonts w:ascii="Arial" w:hAnsi="Arial" w:cs="Arial"/>
          <w:b/>
          <w:color w:val="000000"/>
          <w:sz w:val="22"/>
          <w:szCs w:val="22"/>
          <w:lang w:eastAsia="pl-PL"/>
        </w:rPr>
        <w:t xml:space="preserve"> szkolenia teoretycznego i praktycznego wraz z egzaminem na uprawnienia pilota </w:t>
      </w:r>
      <w:proofErr w:type="spellStart"/>
      <w:r w:rsidR="00320BB5" w:rsidRPr="00320BB5">
        <w:rPr>
          <w:rFonts w:ascii="Arial" w:hAnsi="Arial" w:cs="Arial"/>
          <w:b/>
          <w:color w:val="000000"/>
          <w:sz w:val="22"/>
          <w:szCs w:val="22"/>
          <w:lang w:eastAsia="pl-PL"/>
        </w:rPr>
        <w:t>drona</w:t>
      </w:r>
      <w:proofErr w:type="spellEnd"/>
      <w:r w:rsidR="00320BB5" w:rsidRPr="00320BB5">
        <w:rPr>
          <w:rFonts w:ascii="Arial" w:hAnsi="Arial" w:cs="Arial"/>
          <w:b/>
          <w:color w:val="000000"/>
          <w:sz w:val="22"/>
          <w:szCs w:val="22"/>
          <w:lang w:eastAsia="pl-PL"/>
        </w:rPr>
        <w:t xml:space="preserve"> w kategorii szczególnej (scenariusze STS-01 i STS-02) dla 28 osób</w:t>
      </w:r>
      <w:r w:rsidR="00835168" w:rsidRPr="00835168">
        <w:rPr>
          <w:rFonts w:ascii="Arial" w:hAnsi="Arial" w:cs="Arial"/>
          <w:b/>
          <w:sz w:val="22"/>
          <w:szCs w:val="22"/>
        </w:rPr>
        <w:t>,</w:t>
      </w:r>
      <w:r w:rsidR="00920186">
        <w:rPr>
          <w:rFonts w:ascii="Arial" w:hAnsi="Arial" w:cs="Arial"/>
          <w:b/>
          <w:sz w:val="22"/>
          <w:szCs w:val="22"/>
        </w:rPr>
        <w:t xml:space="preserve"> </w:t>
      </w:r>
      <w:r w:rsidR="00FB7196">
        <w:rPr>
          <w:rFonts w:ascii="Arial" w:hAnsi="Arial" w:cs="Arial"/>
          <w:sz w:val="22"/>
          <w:szCs w:val="22"/>
        </w:rPr>
        <w:t xml:space="preserve">wg specyfikacji </w:t>
      </w:r>
      <w:r w:rsidR="00920186" w:rsidRPr="00920186">
        <w:rPr>
          <w:rFonts w:ascii="Arial" w:hAnsi="Arial" w:cs="Arial"/>
          <w:sz w:val="22"/>
          <w:szCs w:val="22"/>
        </w:rPr>
        <w:t>zamieszczon</w:t>
      </w:r>
      <w:r w:rsidR="00FB7196">
        <w:rPr>
          <w:rFonts w:ascii="Arial" w:hAnsi="Arial" w:cs="Arial"/>
          <w:sz w:val="22"/>
          <w:szCs w:val="22"/>
        </w:rPr>
        <w:t>ej</w:t>
      </w:r>
      <w:r w:rsidR="00920186" w:rsidRPr="00920186">
        <w:rPr>
          <w:rFonts w:ascii="Arial" w:hAnsi="Arial" w:cs="Arial"/>
          <w:sz w:val="22"/>
          <w:szCs w:val="22"/>
        </w:rPr>
        <w:t xml:space="preserve"> </w:t>
      </w:r>
      <w:r w:rsidR="00320BB5">
        <w:rPr>
          <w:rFonts w:ascii="Arial" w:hAnsi="Arial" w:cs="Arial"/>
          <w:sz w:val="22"/>
          <w:szCs w:val="22"/>
        </w:rPr>
        <w:br/>
      </w:r>
      <w:r w:rsidR="00E90509">
        <w:rPr>
          <w:rFonts w:ascii="Arial" w:hAnsi="Arial" w:cs="Arial"/>
          <w:sz w:val="22"/>
          <w:szCs w:val="22"/>
        </w:rPr>
        <w:t>w s</w:t>
      </w:r>
      <w:r w:rsidR="00E272C3">
        <w:rPr>
          <w:rFonts w:ascii="Arial" w:hAnsi="Arial" w:cs="Arial"/>
          <w:sz w:val="22"/>
          <w:szCs w:val="22"/>
        </w:rPr>
        <w:t>zczegółowy</w:t>
      </w:r>
      <w:r w:rsidR="00E90509">
        <w:rPr>
          <w:rFonts w:ascii="Arial" w:hAnsi="Arial" w:cs="Arial"/>
          <w:sz w:val="22"/>
          <w:szCs w:val="22"/>
        </w:rPr>
        <w:t>m</w:t>
      </w:r>
      <w:r w:rsidR="00E272C3">
        <w:rPr>
          <w:rFonts w:ascii="Arial" w:hAnsi="Arial" w:cs="Arial"/>
          <w:sz w:val="22"/>
          <w:szCs w:val="22"/>
        </w:rPr>
        <w:t xml:space="preserve"> opis</w:t>
      </w:r>
      <w:r w:rsidR="00E90509">
        <w:rPr>
          <w:rFonts w:ascii="Arial" w:hAnsi="Arial" w:cs="Arial"/>
          <w:sz w:val="22"/>
          <w:szCs w:val="22"/>
        </w:rPr>
        <w:t>ie</w:t>
      </w:r>
      <w:r w:rsidR="00E272C3">
        <w:rPr>
          <w:rFonts w:ascii="Arial" w:hAnsi="Arial" w:cs="Arial"/>
          <w:sz w:val="22"/>
          <w:szCs w:val="22"/>
        </w:rPr>
        <w:t xml:space="preserve"> przedmiotu </w:t>
      </w:r>
      <w:r w:rsidR="00152FC5">
        <w:rPr>
          <w:rFonts w:ascii="Arial" w:hAnsi="Arial" w:cs="Arial"/>
          <w:sz w:val="22"/>
          <w:szCs w:val="22"/>
        </w:rPr>
        <w:t xml:space="preserve">zamówienia, który </w:t>
      </w:r>
      <w:r w:rsidR="00F918B9">
        <w:rPr>
          <w:rFonts w:ascii="Arial" w:hAnsi="Arial" w:cs="Arial"/>
          <w:sz w:val="22"/>
          <w:szCs w:val="22"/>
        </w:rPr>
        <w:t>stano</w:t>
      </w:r>
      <w:r w:rsidR="00E46A2D">
        <w:rPr>
          <w:rFonts w:ascii="Arial" w:hAnsi="Arial" w:cs="Arial"/>
          <w:sz w:val="22"/>
          <w:szCs w:val="22"/>
        </w:rPr>
        <w:t>w</w:t>
      </w:r>
      <w:r w:rsidR="00032178">
        <w:rPr>
          <w:rFonts w:ascii="Arial" w:hAnsi="Arial" w:cs="Arial"/>
          <w:sz w:val="22"/>
          <w:szCs w:val="22"/>
        </w:rPr>
        <w:t xml:space="preserve">i Załącznik nr 1 do </w:t>
      </w:r>
      <w:r w:rsidR="002B0221">
        <w:rPr>
          <w:rFonts w:ascii="Arial" w:hAnsi="Arial" w:cs="Arial"/>
          <w:sz w:val="22"/>
          <w:szCs w:val="22"/>
        </w:rPr>
        <w:t>Z</w:t>
      </w:r>
      <w:r w:rsidR="00032178">
        <w:rPr>
          <w:rFonts w:ascii="Arial" w:hAnsi="Arial" w:cs="Arial"/>
          <w:sz w:val="22"/>
          <w:szCs w:val="22"/>
        </w:rPr>
        <w:t>apytania</w:t>
      </w:r>
      <w:r w:rsidR="005F6226">
        <w:rPr>
          <w:rFonts w:ascii="Arial" w:hAnsi="Arial" w:cs="Arial"/>
          <w:sz w:val="22"/>
          <w:szCs w:val="22"/>
        </w:rPr>
        <w:t xml:space="preserve"> ofertowego</w:t>
      </w:r>
      <w:r w:rsidR="00F918B9">
        <w:rPr>
          <w:rFonts w:ascii="Arial" w:hAnsi="Arial" w:cs="Arial"/>
          <w:sz w:val="22"/>
          <w:szCs w:val="22"/>
        </w:rPr>
        <w:t>.</w:t>
      </w:r>
      <w:r w:rsidR="00152FC5">
        <w:rPr>
          <w:rFonts w:ascii="Arial" w:hAnsi="Arial" w:cs="Arial"/>
          <w:sz w:val="22"/>
          <w:szCs w:val="22"/>
        </w:rPr>
        <w:t xml:space="preserve"> </w:t>
      </w:r>
    </w:p>
    <w:p w14:paraId="697A1AA9" w14:textId="77777777" w:rsidR="0064763B" w:rsidRPr="007B04E0" w:rsidRDefault="0064763B" w:rsidP="00B376BE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C5DB75D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25028D4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83B0FC7" w14:textId="77777777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1F21FF">
        <w:rPr>
          <w:rFonts w:ascii="Arial" w:hAnsi="Arial" w:cs="Arial"/>
          <w:sz w:val="22"/>
          <w:szCs w:val="22"/>
        </w:rPr>
        <w:t>634 5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D91910" w14:textId="77777777" w:rsidR="00C805A5" w:rsidRPr="007B04E0" w:rsidRDefault="00C805A5" w:rsidP="00B376BE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5FA36E80" w14:textId="77777777" w:rsidR="00032178" w:rsidRPr="00876C11" w:rsidRDefault="00920186" w:rsidP="0003217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Radosław Krawiel</w:t>
      </w:r>
    </w:p>
    <w:p w14:paraId="1BD30FBA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 xml:space="preserve">Dział </w:t>
      </w:r>
      <w:r w:rsidR="00AD7AFF">
        <w:rPr>
          <w:sz w:val="22"/>
          <w:szCs w:val="22"/>
        </w:rPr>
        <w:t>Zakupów</w:t>
      </w:r>
      <w:r>
        <w:rPr>
          <w:sz w:val="22"/>
          <w:szCs w:val="22"/>
        </w:rPr>
        <w:t>, ORLEN Ochrona Sp.</w:t>
      </w:r>
      <w:r w:rsidR="00FC1C85">
        <w:rPr>
          <w:sz w:val="22"/>
          <w:szCs w:val="22"/>
        </w:rPr>
        <w:t xml:space="preserve"> z o.o.</w:t>
      </w:r>
    </w:p>
    <w:p w14:paraId="0B0F0347" w14:textId="77777777" w:rsidR="00032178" w:rsidRPr="00876C11" w:rsidRDefault="00FC1C85" w:rsidP="000321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ul. Chemików 7, 09-411 Płock</w:t>
      </w:r>
    </w:p>
    <w:p w14:paraId="59FD70D1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>kom. +48</w:t>
      </w:r>
      <w:r w:rsidR="00920186">
        <w:rPr>
          <w:sz w:val="22"/>
          <w:szCs w:val="22"/>
        </w:rPr>
        <w:t> 695 857 662</w:t>
      </w:r>
    </w:p>
    <w:p w14:paraId="6ADDDA5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C038DE">
        <w:rPr>
          <w:rFonts w:ascii="Arial" w:hAnsi="Arial" w:cs="Arial"/>
          <w:sz w:val="22"/>
          <w:szCs w:val="22"/>
          <w:lang w:val="pl-PL"/>
        </w:rPr>
        <w:t>@orlen.pl</w:t>
      </w:r>
    </w:p>
    <w:p w14:paraId="5C0E2255" w14:textId="77777777" w:rsidR="00DB57AB" w:rsidRPr="007B04E0" w:rsidRDefault="00210A02" w:rsidP="00B376BE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2547F1E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54189272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4DB70398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0111B271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1EF752D3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11311DDB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24531830" w14:textId="77777777" w:rsidR="00720D5E" w:rsidRPr="00720D5E" w:rsidRDefault="00661FC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</w:t>
      </w:r>
      <w:r w:rsidR="007C6D5D">
        <w:rPr>
          <w:rFonts w:ascii="Arial" w:hAnsi="Arial" w:cs="Arial"/>
          <w:sz w:val="22"/>
          <w:szCs w:val="22"/>
          <w:lang w:val="pl-PL"/>
        </w:rPr>
        <w:t>;</w:t>
      </w:r>
    </w:p>
    <w:p w14:paraId="22D3BF6B" w14:textId="77777777" w:rsidR="00720D5E" w:rsidRPr="00F70E5D" w:rsidRDefault="00720D5E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30634320" w14:textId="77777777" w:rsidR="00D13C50" w:rsidRPr="00F70E5D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 xml:space="preserve">ma prawo do zamknięcia postępowania </w:t>
      </w:r>
      <w:r w:rsidR="002B0221" w:rsidRPr="00463569">
        <w:rPr>
          <w:rFonts w:ascii="Arial" w:hAnsi="Arial" w:cs="Arial"/>
          <w:sz w:val="22"/>
          <w:szCs w:val="22"/>
          <w:lang w:val="pl-PL"/>
        </w:rPr>
        <w:t xml:space="preserve">zakupowego </w:t>
      </w:r>
      <w:r w:rsidR="00C24A7E" w:rsidRPr="00463569">
        <w:rPr>
          <w:rFonts w:ascii="Arial" w:hAnsi="Arial" w:cs="Arial"/>
          <w:sz w:val="22"/>
          <w:szCs w:val="22"/>
          <w:lang w:val="pl-PL"/>
        </w:rPr>
        <w:t xml:space="preserve">bez rozstrzygnięcia </w:t>
      </w:r>
      <w:r w:rsidRPr="00463569">
        <w:rPr>
          <w:rFonts w:ascii="Arial" w:hAnsi="Arial" w:cs="Arial"/>
          <w:sz w:val="22"/>
          <w:szCs w:val="22"/>
          <w:lang w:val="pl-PL"/>
        </w:rPr>
        <w:t>na każdym jego etapie do mome</w:t>
      </w:r>
      <w:r w:rsidR="002B0221"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6B12FD40" w14:textId="77777777" w:rsidR="00835168" w:rsidRPr="00FB674A" w:rsidRDefault="00D13C50" w:rsidP="00FB674A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 prawo odwołać postępowanie na każdym jego etapie bez wyboru oferty </w:t>
      </w:r>
      <w:r w:rsidR="00AE0C7B">
        <w:rPr>
          <w:rFonts w:ascii="Arial" w:hAnsi="Arial" w:cs="Arial"/>
          <w:sz w:val="22"/>
          <w:szCs w:val="22"/>
          <w:lang w:val="pl-PL"/>
        </w:rPr>
        <w:t xml:space="preserve">oraz </w:t>
      </w:r>
      <w:r>
        <w:rPr>
          <w:rFonts w:ascii="Arial" w:hAnsi="Arial" w:cs="Arial"/>
          <w:sz w:val="22"/>
          <w:szCs w:val="22"/>
          <w:lang w:val="pl-PL"/>
        </w:rPr>
        <w:t>bez podania przyczyny do momentu zawarcia umowy</w:t>
      </w:r>
      <w:r w:rsidR="002B0221">
        <w:rPr>
          <w:rFonts w:ascii="Arial" w:hAnsi="Arial" w:cs="Arial"/>
          <w:sz w:val="22"/>
          <w:szCs w:val="22"/>
          <w:lang w:val="pl-PL"/>
        </w:rPr>
        <w:t>;</w:t>
      </w:r>
    </w:p>
    <w:p w14:paraId="528A618B" w14:textId="77777777" w:rsidR="00D13C50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 możliwość zaproszenia </w:t>
      </w:r>
      <w:r w:rsidR="001C7F14">
        <w:rPr>
          <w:rFonts w:ascii="Arial" w:hAnsi="Arial" w:cs="Arial"/>
          <w:sz w:val="22"/>
          <w:szCs w:val="22"/>
          <w:lang w:val="pl-PL"/>
        </w:rPr>
        <w:t xml:space="preserve">Oferenta </w:t>
      </w:r>
      <w:r>
        <w:rPr>
          <w:rFonts w:ascii="Arial" w:hAnsi="Arial" w:cs="Arial"/>
          <w:sz w:val="22"/>
          <w:szCs w:val="22"/>
          <w:lang w:val="pl-PL"/>
        </w:rPr>
        <w:t>do przeprowadzenia negocjacji złożonej oferty</w:t>
      </w:r>
      <w:r w:rsidR="002B0221">
        <w:rPr>
          <w:rFonts w:ascii="Arial" w:hAnsi="Arial" w:cs="Arial"/>
          <w:sz w:val="22"/>
          <w:szCs w:val="22"/>
          <w:lang w:val="pl-PL"/>
        </w:rPr>
        <w:t>;</w:t>
      </w:r>
    </w:p>
    <w:p w14:paraId="21CCF946" w14:textId="77777777" w:rsidR="002C3F05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lastRenderedPageBreak/>
        <w:t>ma prawo do odstąpienia od prowadzonych negocjacji na każdym etapie 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>W takim przyp</w:t>
      </w:r>
      <w:r w:rsidR="00D8119E" w:rsidRPr="00FE4FC0">
        <w:rPr>
          <w:rFonts w:ascii="Arial" w:hAnsi="Arial" w:cs="Arial"/>
          <w:sz w:val="22"/>
          <w:szCs w:val="22"/>
          <w:lang w:val="pl-PL"/>
        </w:rPr>
        <w:t xml:space="preserve">adku koszty powstałe w związku </w:t>
      </w:r>
      <w:r w:rsidR="00C56CE9"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</w:t>
      </w:r>
      <w:r w:rsidR="002B3DEC" w:rsidRPr="00FE4FC0">
        <w:rPr>
          <w:rFonts w:ascii="Arial" w:hAnsi="Arial" w:cs="Arial"/>
          <w:sz w:val="22"/>
          <w:szCs w:val="22"/>
          <w:lang w:val="pl-PL"/>
        </w:rPr>
        <w:t xml:space="preserve">zakupowego </w:t>
      </w:r>
      <w:r w:rsidR="00F611F7"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4F83BBDC" w14:textId="77777777" w:rsidR="003C2A39" w:rsidRPr="00C038DE" w:rsidRDefault="003C2A39" w:rsidP="003C2A39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3C2A39">
        <w:rPr>
          <w:rFonts w:ascii="Arial" w:hAnsi="Arial" w:cs="Arial"/>
          <w:sz w:val="22"/>
          <w:szCs w:val="22"/>
          <w:lang w:val="pl-PL"/>
        </w:rPr>
        <w:t xml:space="preserve">Oferent może zgłaszać ewentualne zmiany lub uwagi do wzoru </w:t>
      </w:r>
      <w:r w:rsidR="001C7F14">
        <w:rPr>
          <w:rFonts w:ascii="Arial" w:hAnsi="Arial" w:cs="Arial"/>
          <w:sz w:val="22"/>
          <w:szCs w:val="22"/>
          <w:lang w:val="pl-PL"/>
        </w:rPr>
        <w:t>u</w:t>
      </w:r>
      <w:r w:rsidRPr="003C2A39">
        <w:rPr>
          <w:rFonts w:ascii="Arial" w:hAnsi="Arial" w:cs="Arial"/>
          <w:sz w:val="22"/>
          <w:szCs w:val="22"/>
          <w:lang w:val="pl-PL"/>
        </w:rPr>
        <w:t>mow</w:t>
      </w:r>
      <w:r w:rsidR="00F21B4A">
        <w:rPr>
          <w:rFonts w:ascii="Arial" w:hAnsi="Arial" w:cs="Arial"/>
          <w:sz w:val="22"/>
          <w:szCs w:val="22"/>
          <w:lang w:val="pl-PL"/>
        </w:rPr>
        <w:t xml:space="preserve">y udostępnionego na Platformie </w:t>
      </w:r>
      <w:r w:rsidR="002B3DEC">
        <w:rPr>
          <w:rFonts w:ascii="Arial" w:hAnsi="Arial" w:cs="Arial"/>
          <w:sz w:val="22"/>
          <w:szCs w:val="22"/>
          <w:lang w:val="pl-PL"/>
        </w:rPr>
        <w:t>Z</w:t>
      </w:r>
      <w:r w:rsidR="00F21B4A">
        <w:rPr>
          <w:rFonts w:ascii="Arial" w:hAnsi="Arial" w:cs="Arial"/>
          <w:sz w:val="22"/>
          <w:szCs w:val="22"/>
          <w:lang w:val="pl-PL"/>
        </w:rPr>
        <w:t>akupowej Connect</w:t>
      </w:r>
      <w:r w:rsidRPr="003C2A39">
        <w:rPr>
          <w:rFonts w:ascii="Arial" w:hAnsi="Arial" w:cs="Arial"/>
          <w:sz w:val="22"/>
          <w:szCs w:val="22"/>
          <w:lang w:val="pl-PL"/>
        </w:rPr>
        <w:t xml:space="preserve"> tylko i wyłącznie do dnia upływu terminu składania ofert w postępowaniu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lub terminu wskazanego na zgłaszanie uwag w tym przedmiocie</w:t>
      </w:r>
      <w:r w:rsidRPr="003C2A39">
        <w:rPr>
          <w:rFonts w:ascii="Arial" w:hAnsi="Arial" w:cs="Arial"/>
          <w:sz w:val="22"/>
          <w:szCs w:val="22"/>
          <w:lang w:val="pl-PL"/>
        </w:rPr>
        <w:t>. Po upływie ww. terminu uznaje się, że Oferent zaakceptował udostępnion</w:t>
      </w:r>
      <w:r w:rsidR="00F3446F">
        <w:rPr>
          <w:rFonts w:ascii="Arial" w:hAnsi="Arial" w:cs="Arial"/>
          <w:sz w:val="22"/>
          <w:szCs w:val="22"/>
          <w:lang w:val="pl-PL"/>
        </w:rPr>
        <w:t>y</w:t>
      </w:r>
      <w:r w:rsidR="00736FBE">
        <w:rPr>
          <w:rFonts w:ascii="Arial" w:hAnsi="Arial" w:cs="Arial"/>
          <w:sz w:val="22"/>
          <w:szCs w:val="22"/>
          <w:lang w:val="pl-PL"/>
        </w:rPr>
        <w:t xml:space="preserve"> wzór u</w:t>
      </w:r>
      <w:r w:rsidR="00044B3A">
        <w:rPr>
          <w:rFonts w:ascii="Arial" w:hAnsi="Arial" w:cs="Arial"/>
          <w:sz w:val="22"/>
          <w:szCs w:val="22"/>
          <w:lang w:val="pl-PL"/>
        </w:rPr>
        <w:t>mowy w całości bez uwag</w:t>
      </w:r>
      <w:r w:rsidR="000D038F">
        <w:rPr>
          <w:rFonts w:ascii="Arial" w:hAnsi="Arial" w:cs="Arial"/>
          <w:sz w:val="22"/>
          <w:szCs w:val="22"/>
          <w:lang w:val="pl-PL"/>
        </w:rPr>
        <w:t>.</w:t>
      </w:r>
      <w:r w:rsidR="00044B3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0BCAC110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7C5D49FE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21EC848B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09A5984C" w14:textId="77777777" w:rsidR="00DB57AB" w:rsidRPr="007B04E0" w:rsidRDefault="00F918B9" w:rsidP="00F97B9F">
      <w:pPr>
        <w:pStyle w:val="Wcicienormalne1"/>
        <w:numPr>
          <w:ilvl w:val="0"/>
          <w:numId w:val="29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0D0603F" w14:textId="5CFF8AE6" w:rsidR="00884D85" w:rsidRPr="00884D85" w:rsidRDefault="000A336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sz w:val="22"/>
          <w:szCs w:val="22"/>
        </w:rPr>
        <w:t xml:space="preserve">Oferent składa ofertę </w:t>
      </w:r>
      <w:r w:rsidR="00643745">
        <w:rPr>
          <w:rFonts w:ascii="Arial" w:hAnsi="Arial" w:cs="Arial"/>
          <w:sz w:val="22"/>
          <w:szCs w:val="22"/>
        </w:rPr>
        <w:t xml:space="preserve">za pośrednictwem </w:t>
      </w:r>
      <w:r w:rsidR="00884D85">
        <w:rPr>
          <w:rFonts w:ascii="Arial" w:hAnsi="Arial" w:cs="Arial"/>
          <w:sz w:val="22"/>
          <w:szCs w:val="22"/>
        </w:rPr>
        <w:t>Platform</w:t>
      </w:r>
      <w:r w:rsidR="007A5CDA">
        <w:rPr>
          <w:rFonts w:ascii="Arial" w:hAnsi="Arial" w:cs="Arial"/>
          <w:sz w:val="22"/>
          <w:szCs w:val="22"/>
        </w:rPr>
        <w:t>y</w:t>
      </w:r>
      <w:r w:rsidR="00884D85">
        <w:rPr>
          <w:rFonts w:ascii="Arial" w:hAnsi="Arial" w:cs="Arial"/>
          <w:sz w:val="22"/>
          <w:szCs w:val="22"/>
        </w:rPr>
        <w:t xml:space="preserve"> </w:t>
      </w:r>
      <w:r w:rsidR="002B3DEC">
        <w:rPr>
          <w:rFonts w:ascii="Arial" w:hAnsi="Arial" w:cs="Arial"/>
          <w:sz w:val="22"/>
          <w:szCs w:val="22"/>
        </w:rPr>
        <w:t>Z</w:t>
      </w:r>
      <w:r w:rsidR="00F21B4A">
        <w:rPr>
          <w:rFonts w:ascii="Arial" w:hAnsi="Arial" w:cs="Arial"/>
          <w:sz w:val="22"/>
          <w:szCs w:val="22"/>
        </w:rPr>
        <w:t>akupow</w:t>
      </w:r>
      <w:r w:rsidR="007A5CDA">
        <w:rPr>
          <w:rFonts w:ascii="Arial" w:hAnsi="Arial" w:cs="Arial"/>
          <w:sz w:val="22"/>
          <w:szCs w:val="22"/>
        </w:rPr>
        <w:t>ej</w:t>
      </w:r>
      <w:r w:rsidR="00884D85">
        <w:rPr>
          <w:rFonts w:ascii="Arial" w:hAnsi="Arial" w:cs="Arial"/>
          <w:sz w:val="22"/>
          <w:szCs w:val="22"/>
        </w:rPr>
        <w:t>.</w:t>
      </w:r>
      <w:r w:rsidR="00C568C7">
        <w:rPr>
          <w:rFonts w:ascii="Arial" w:hAnsi="Arial" w:cs="Arial"/>
          <w:sz w:val="22"/>
          <w:szCs w:val="22"/>
        </w:rPr>
        <w:t xml:space="preserve"> Zamawiający wyklucza składanie ofert inna drogą.</w:t>
      </w:r>
    </w:p>
    <w:p w14:paraId="4509130C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082C9C1D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26DB577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35D76129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22B72DF3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686A84C3" w14:textId="77777777" w:rsidR="00EB49E1" w:rsidRPr="00643745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propozycje cenowe wyrażone w złotych polskich.</w:t>
      </w:r>
    </w:p>
    <w:p w14:paraId="5974239A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C65E1">
        <w:rPr>
          <w:rFonts w:ascii="Arial" w:hAnsi="Arial" w:cs="Arial"/>
          <w:sz w:val="22"/>
          <w:szCs w:val="22"/>
        </w:rPr>
        <w:t xml:space="preserve">aby pod treścią pytań nie umieszczać danych identyfikujących </w:t>
      </w:r>
      <w:r w:rsidR="00F46554">
        <w:rPr>
          <w:rFonts w:ascii="Arial" w:hAnsi="Arial" w:cs="Arial"/>
          <w:sz w:val="22"/>
          <w:szCs w:val="22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5786A0F6" w14:textId="77777777" w:rsidR="00F918B9" w:rsidRPr="007B04E0" w:rsidRDefault="00F918B9" w:rsidP="00B376BE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62D9EB49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5D243B44" w14:textId="77777777" w:rsidR="002B3DEC" w:rsidRDefault="00A54789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5202812F" w14:textId="77777777" w:rsidR="0060153D" w:rsidRPr="00FB674A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BD5A7E">
        <w:rPr>
          <w:rFonts w:ascii="Arial" w:hAnsi="Arial" w:cs="Arial"/>
          <w:sz w:val="22"/>
        </w:rPr>
        <w:t>pełnomocnictwo osoby podpisującej ofertę, jeżeli prawo do reprezentacji nie wynika wprost z dokumentu rejestrowego</w:t>
      </w:r>
      <w:r>
        <w:rPr>
          <w:rFonts w:ascii="Arial" w:hAnsi="Arial" w:cs="Arial"/>
          <w:sz w:val="22"/>
        </w:rPr>
        <w:t>;</w:t>
      </w:r>
    </w:p>
    <w:p w14:paraId="4522CDFA" w14:textId="77777777" w:rsidR="003D2633" w:rsidRPr="0060153D" w:rsidRDefault="00230129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);</w:t>
      </w:r>
    </w:p>
    <w:p w14:paraId="6344CADB" w14:textId="77777777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gospodarczą);</w:t>
      </w:r>
    </w:p>
    <w:p w14:paraId="612727FF" w14:textId="77777777" w:rsidR="008138A9" w:rsidRDefault="00D034C8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oświadczenie stanowiące Załącznik nr 3 do Zapytania ofertowego;</w:t>
      </w:r>
    </w:p>
    <w:p w14:paraId="363645D1" w14:textId="77777777" w:rsidR="008138A9" w:rsidRDefault="008138A9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8138A9">
        <w:rPr>
          <w:rFonts w:ascii="Arial" w:hAnsi="Arial" w:cs="Arial"/>
          <w:sz w:val="22"/>
        </w:rPr>
        <w:lastRenderedPageBreak/>
        <w:t xml:space="preserve">potwierdzenie akceptacji wzoru umowy poprzez załączenie podpisanego przez przedstawiciela Oferenta </w:t>
      </w:r>
      <w:r>
        <w:rPr>
          <w:rFonts w:ascii="Arial" w:hAnsi="Arial" w:cs="Arial"/>
          <w:sz w:val="22"/>
        </w:rPr>
        <w:t>„</w:t>
      </w:r>
      <w:r w:rsidRPr="008138A9">
        <w:rPr>
          <w:rFonts w:ascii="Arial" w:hAnsi="Arial" w:cs="Arial"/>
          <w:sz w:val="22"/>
        </w:rPr>
        <w:t>Oświadczenia o akceptacji wzoru umowy</w:t>
      </w:r>
      <w:r>
        <w:rPr>
          <w:rFonts w:ascii="Arial" w:hAnsi="Arial" w:cs="Arial"/>
          <w:sz w:val="22"/>
        </w:rPr>
        <w:t>”;</w:t>
      </w:r>
    </w:p>
    <w:p w14:paraId="5B213725" w14:textId="77777777" w:rsidR="00244EDE" w:rsidRPr="003D2633" w:rsidRDefault="00244EDE" w:rsidP="003D263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244D6694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4864F0F7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637D0C38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F4AAE0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7F038C79" w14:textId="77777777" w:rsidR="00DC24C6" w:rsidRPr="007B04E0" w:rsidRDefault="00F962AC" w:rsidP="00B376BE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4630EBCD" w14:textId="77777777" w:rsidR="006F5319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i handlową</w:t>
      </w:r>
      <w:r w:rsidR="00AD0FF7">
        <w:rPr>
          <w:rFonts w:ascii="Arial" w:hAnsi="Arial" w:cs="Arial"/>
          <w:sz w:val="22"/>
          <w:szCs w:val="22"/>
        </w:rPr>
        <w:t>.</w:t>
      </w:r>
    </w:p>
    <w:p w14:paraId="5DD2FC66" w14:textId="77777777" w:rsidR="00AD0FF7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="00AD0FF7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0229C899" w14:textId="77777777" w:rsidR="00AD0FF7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>
        <w:rPr>
          <w:rFonts w:ascii="Arial" w:hAnsi="Arial" w:cs="Arial"/>
          <w:sz w:val="22"/>
          <w:szCs w:val="22"/>
        </w:rPr>
        <w:br/>
        <w:t xml:space="preserve">w </w:t>
      </w:r>
      <w:r w:rsidR="00230129">
        <w:rPr>
          <w:rFonts w:ascii="Arial" w:hAnsi="Arial" w:cs="Arial"/>
          <w:sz w:val="22"/>
          <w:szCs w:val="22"/>
        </w:rPr>
        <w:t>pkt</w:t>
      </w:r>
      <w:r w:rsidR="00DF08B6">
        <w:rPr>
          <w:rFonts w:ascii="Arial" w:hAnsi="Arial" w:cs="Arial"/>
          <w:sz w:val="22"/>
          <w:szCs w:val="22"/>
        </w:rPr>
        <w:t>.</w:t>
      </w:r>
      <w:r w:rsidR="00230129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>
        <w:rPr>
          <w:rFonts w:ascii="Arial" w:hAnsi="Arial" w:cs="Arial"/>
          <w:sz w:val="22"/>
          <w:szCs w:val="22"/>
        </w:rPr>
        <w:t>ppkt</w:t>
      </w:r>
      <w:proofErr w:type="spellEnd"/>
      <w:r w:rsidR="00230129">
        <w:rPr>
          <w:rFonts w:ascii="Arial" w:hAnsi="Arial" w:cs="Arial"/>
          <w:sz w:val="22"/>
          <w:szCs w:val="22"/>
        </w:rPr>
        <w:t xml:space="preserve"> 1 </w:t>
      </w:r>
      <w:r>
        <w:rPr>
          <w:rFonts w:ascii="Arial" w:hAnsi="Arial" w:cs="Arial"/>
          <w:sz w:val="22"/>
          <w:szCs w:val="22"/>
        </w:rPr>
        <w:t>Z</w:t>
      </w:r>
      <w:r w:rsidR="00AD5A13">
        <w:rPr>
          <w:rFonts w:ascii="Arial" w:hAnsi="Arial" w:cs="Arial"/>
          <w:sz w:val="22"/>
          <w:szCs w:val="22"/>
        </w:rPr>
        <w:t>apytania ofertowego.</w:t>
      </w:r>
    </w:p>
    <w:p w14:paraId="18014C82" w14:textId="77777777" w:rsidR="00AD5A13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techniczna musi zawierać:</w:t>
      </w:r>
    </w:p>
    <w:p w14:paraId="04E0D02E" w14:textId="77777777" w:rsidR="00D074F2" w:rsidRDefault="005B4FD4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spełnienie warunk</w:t>
      </w:r>
      <w:r w:rsidR="00E05481">
        <w:rPr>
          <w:rFonts w:ascii="Arial" w:hAnsi="Arial" w:cs="Arial"/>
          <w:sz w:val="22"/>
        </w:rPr>
        <w:t>ów zgodnie z opisem przedmiotu p</w:t>
      </w:r>
      <w:r>
        <w:rPr>
          <w:rFonts w:ascii="Arial" w:hAnsi="Arial" w:cs="Arial"/>
          <w:sz w:val="22"/>
        </w:rPr>
        <w:t>ostępowania zakupowego wskazanym w załączniku nr 1 do Zapytania ofertowego;</w:t>
      </w:r>
    </w:p>
    <w:p w14:paraId="3F9F1AA0" w14:textId="77777777" w:rsidR="00D074F2" w:rsidRPr="00D074F2" w:rsidRDefault="00D074F2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074F2">
        <w:rPr>
          <w:rFonts w:ascii="Arial" w:hAnsi="Arial" w:cs="Arial"/>
          <w:sz w:val="22"/>
        </w:rPr>
        <w:t xml:space="preserve">wskazanie w złożonej ofercie terminu realizacji przedmiotu postępowania </w:t>
      </w:r>
      <w:r>
        <w:rPr>
          <w:rFonts w:ascii="Arial" w:hAnsi="Arial" w:cs="Arial"/>
          <w:sz w:val="22"/>
        </w:rPr>
        <w:t>zakupowego.</w:t>
      </w:r>
    </w:p>
    <w:p w14:paraId="55CD4284" w14:textId="77777777" w:rsidR="00AD0FF7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handlowa musi zawierać</w:t>
      </w:r>
      <w:r w:rsidR="00095419">
        <w:rPr>
          <w:rFonts w:ascii="Arial" w:hAnsi="Arial" w:cs="Arial"/>
          <w:sz w:val="22"/>
          <w:szCs w:val="22"/>
        </w:rPr>
        <w:t>:</w:t>
      </w:r>
    </w:p>
    <w:p w14:paraId="3E7DAC5A" w14:textId="77777777" w:rsidR="00207EBE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cenę ryczałtową netto </w:t>
      </w:r>
      <w:r w:rsidR="007F36DD">
        <w:rPr>
          <w:rFonts w:ascii="Arial" w:hAnsi="Arial" w:cs="Arial"/>
          <w:sz w:val="22"/>
          <w:szCs w:val="22"/>
        </w:rPr>
        <w:t>za</w:t>
      </w:r>
      <w:r w:rsidR="0046000B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>
        <w:rPr>
          <w:rFonts w:ascii="Arial" w:hAnsi="Arial" w:cs="Arial"/>
          <w:sz w:val="22"/>
          <w:szCs w:val="22"/>
        </w:rPr>
        <w:t>ostępowania zakupowe</w:t>
      </w:r>
      <w:r w:rsidR="002B49B7">
        <w:rPr>
          <w:rFonts w:ascii="Arial" w:hAnsi="Arial" w:cs="Arial"/>
          <w:sz w:val="22"/>
          <w:szCs w:val="22"/>
        </w:rPr>
        <w:t>go skalkulowaną zgodnie z pkt</w:t>
      </w:r>
      <w:r w:rsidR="000B1085">
        <w:rPr>
          <w:rFonts w:ascii="Arial" w:hAnsi="Arial" w:cs="Arial"/>
          <w:sz w:val="22"/>
          <w:szCs w:val="22"/>
        </w:rPr>
        <w:t>.</w:t>
      </w:r>
      <w:r w:rsidR="002B49B7">
        <w:rPr>
          <w:rFonts w:ascii="Arial" w:hAnsi="Arial" w:cs="Arial"/>
          <w:sz w:val="22"/>
          <w:szCs w:val="22"/>
        </w:rPr>
        <w:t xml:space="preserve"> 9</w:t>
      </w:r>
      <w:r w:rsidR="007F36DD">
        <w:rPr>
          <w:rFonts w:ascii="Arial" w:hAnsi="Arial" w:cs="Arial"/>
          <w:sz w:val="22"/>
          <w:szCs w:val="22"/>
        </w:rPr>
        <w:t xml:space="preserve"> Z</w:t>
      </w:r>
      <w:r w:rsidR="009F22A0">
        <w:rPr>
          <w:rFonts w:ascii="Arial" w:hAnsi="Arial" w:cs="Arial"/>
          <w:sz w:val="22"/>
          <w:szCs w:val="22"/>
        </w:rPr>
        <w:t>apytania ofertowego;</w:t>
      </w:r>
    </w:p>
    <w:p w14:paraId="7649CFD5" w14:textId="19F0864E" w:rsidR="009F22A0" w:rsidRPr="009F22A0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akceptację </w:t>
      </w:r>
      <w:r w:rsidR="004A029B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dniowego terminu płatności.</w:t>
      </w:r>
    </w:p>
    <w:p w14:paraId="08B7281A" w14:textId="77777777" w:rsidR="00115A1C" w:rsidRPr="00115A1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Ocena ofert obejmuje </w:t>
      </w:r>
      <w:r w:rsidRPr="00437849">
        <w:rPr>
          <w:rFonts w:ascii="Arial" w:hAnsi="Arial" w:cs="Arial"/>
          <w:sz w:val="22"/>
          <w:szCs w:val="22"/>
        </w:rPr>
        <w:t xml:space="preserve">sprawdzenie </w:t>
      </w:r>
      <w:r>
        <w:rPr>
          <w:rFonts w:ascii="Arial" w:hAnsi="Arial" w:cs="Arial"/>
          <w:sz w:val="22"/>
          <w:szCs w:val="22"/>
        </w:rPr>
        <w:t>złożonej</w:t>
      </w:r>
      <w:r w:rsidRPr="004378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przez Oferenta oferty </w:t>
      </w:r>
      <w:r w:rsidR="0052429B">
        <w:rPr>
          <w:rFonts w:ascii="Arial" w:hAnsi="Arial" w:cs="Arial"/>
          <w:sz w:val="22"/>
          <w:szCs w:val="22"/>
        </w:rPr>
        <w:t xml:space="preserve">pod katem zgodności </w:t>
      </w:r>
      <w:r>
        <w:rPr>
          <w:rFonts w:ascii="Arial" w:hAnsi="Arial" w:cs="Arial"/>
          <w:sz w:val="22"/>
          <w:szCs w:val="22"/>
        </w:rPr>
        <w:t xml:space="preserve">z </w:t>
      </w:r>
      <w:r w:rsidRPr="00437849">
        <w:rPr>
          <w:rFonts w:ascii="Arial" w:hAnsi="Arial" w:cs="Arial"/>
          <w:sz w:val="22"/>
          <w:szCs w:val="22"/>
        </w:rPr>
        <w:t>wym</w:t>
      </w:r>
      <w:r>
        <w:rPr>
          <w:rFonts w:ascii="Arial" w:hAnsi="Arial" w:cs="Arial"/>
          <w:sz w:val="22"/>
          <w:szCs w:val="22"/>
        </w:rPr>
        <w:t>ogami formalnymi</w:t>
      </w:r>
      <w:r w:rsidR="0052429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technicznymi</w:t>
      </w:r>
      <w:r w:rsidR="0052429B">
        <w:rPr>
          <w:rFonts w:ascii="Arial" w:hAnsi="Arial" w:cs="Arial"/>
          <w:sz w:val="22"/>
          <w:szCs w:val="22"/>
        </w:rPr>
        <w:t xml:space="preserve"> i handlowymi zdefiniowanymi w </w:t>
      </w:r>
      <w:r w:rsidR="00B527CA">
        <w:rPr>
          <w:rFonts w:ascii="Arial" w:hAnsi="Arial" w:cs="Arial"/>
          <w:sz w:val="22"/>
          <w:szCs w:val="22"/>
        </w:rPr>
        <w:t>Z</w:t>
      </w:r>
      <w:r w:rsidR="0052429B">
        <w:rPr>
          <w:rFonts w:ascii="Arial" w:hAnsi="Arial" w:cs="Arial"/>
          <w:sz w:val="22"/>
          <w:szCs w:val="22"/>
        </w:rPr>
        <w:t>apytaniu ofertowym.</w:t>
      </w:r>
    </w:p>
    <w:p w14:paraId="758A1B86" w14:textId="77777777" w:rsidR="00352F5F" w:rsidRPr="009874E8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  <w:szCs w:val="22"/>
        </w:rPr>
        <w:t>Zamawiający dokona wyboru oferty</w:t>
      </w:r>
      <w:r w:rsidR="00B527CA">
        <w:rPr>
          <w:rFonts w:ascii="Arial" w:hAnsi="Arial" w:cs="Arial"/>
          <w:sz w:val="22"/>
          <w:szCs w:val="22"/>
        </w:rPr>
        <w:t>/ofert</w:t>
      </w:r>
      <w:r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spełniających kryteria formalne i techniczne</w:t>
      </w:r>
      <w:r w:rsidR="0052429B"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oraz handlowe</w:t>
      </w:r>
      <w:r w:rsidR="006257F5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>
        <w:rPr>
          <w:rFonts w:ascii="Arial" w:hAnsi="Arial" w:cs="Arial"/>
          <w:sz w:val="22"/>
          <w:szCs w:val="22"/>
        </w:rPr>
        <w:t>.</w:t>
      </w:r>
      <w:r w:rsidR="00B527CA">
        <w:rPr>
          <w:rFonts w:ascii="Arial" w:hAnsi="Arial" w:cs="Arial"/>
          <w:sz w:val="22"/>
          <w:szCs w:val="22"/>
        </w:rPr>
        <w:t xml:space="preserve"> </w:t>
      </w:r>
    </w:p>
    <w:p w14:paraId="4E4ED8B8" w14:textId="77777777" w:rsidR="007B04E0" w:rsidRDefault="009874E8" w:rsidP="007B04E0">
      <w:pPr>
        <w:numPr>
          <w:ilvl w:val="0"/>
          <w:numId w:val="3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 xml:space="preserve">Kryterium wyboru oferty jest najniższa cena netto za </w:t>
      </w:r>
      <w:r>
        <w:rPr>
          <w:rFonts w:ascii="Arial" w:hAnsi="Arial" w:cs="Arial"/>
          <w:sz w:val="22"/>
          <w:szCs w:val="22"/>
        </w:rPr>
        <w:t>realizację pełnego zakresu postępowania zakupowego.</w:t>
      </w:r>
    </w:p>
    <w:p w14:paraId="41DCDA31" w14:textId="77777777" w:rsidR="00F918B9" w:rsidRPr="007B04E0" w:rsidRDefault="00F918B9" w:rsidP="00225795">
      <w:pPr>
        <w:numPr>
          <w:ilvl w:val="0"/>
          <w:numId w:val="29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50AB715A" w14:textId="3413D25E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840A19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5C286495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14A78EA2" w14:textId="77777777" w:rsidR="00F918B9" w:rsidRPr="007B04E0" w:rsidRDefault="00F918B9" w:rsidP="00D64A28">
      <w:pPr>
        <w:pStyle w:val="Wcicienormalne1"/>
        <w:numPr>
          <w:ilvl w:val="0"/>
          <w:numId w:val="29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7B17A2E8" w14:textId="69DC18BC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>zakupowego</w:t>
      </w:r>
      <w:r w:rsidR="004A029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4D1981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Walutą ceny ofertowej jest złoty polski.</w:t>
      </w:r>
    </w:p>
    <w:p w14:paraId="07C577DD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3D941F45" w14:textId="77777777" w:rsidR="00DB57AB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3B139A4E" w14:textId="77777777" w:rsidR="004A029B" w:rsidRPr="00803936" w:rsidRDefault="004A029B" w:rsidP="004A029B">
      <w:pPr>
        <w:pStyle w:val="Listanumerowana1"/>
        <w:spacing w:after="200"/>
        <w:rPr>
          <w:rFonts w:ascii="Arial" w:hAnsi="Arial" w:cs="Arial"/>
          <w:sz w:val="22"/>
          <w:szCs w:val="22"/>
        </w:rPr>
      </w:pPr>
    </w:p>
    <w:p w14:paraId="76806691" w14:textId="77777777" w:rsidR="00281ED6" w:rsidRPr="007B04E0" w:rsidRDefault="00281ED6" w:rsidP="00225795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lastRenderedPageBreak/>
        <w:t>ODRZUCENIE OFERTY</w:t>
      </w:r>
    </w:p>
    <w:p w14:paraId="36EBB3F9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0B64357F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64FB0B" w14:textId="77777777" w:rsidR="00C07719" w:rsidRDefault="00C07719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81ED6"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="00281ED6"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22FF876D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FFB1D71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1FA53E69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1580B20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49AFA151" w14:textId="77777777" w:rsidR="00281ED6" w:rsidRPr="00626D86" w:rsidRDefault="00281ED6" w:rsidP="00EC3316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71CC805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D6429E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16A8417C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FE4FF39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1F200AFF" w14:textId="77777777" w:rsidR="00F918B9" w:rsidRPr="00626D86" w:rsidRDefault="00F918B9" w:rsidP="00EC3316">
      <w:pPr>
        <w:pStyle w:val="Wcicienormalne1"/>
        <w:numPr>
          <w:ilvl w:val="0"/>
          <w:numId w:val="29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2B529195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19A7DCC5" w14:textId="77777777" w:rsidR="008534A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534A8">
        <w:rPr>
          <w:rFonts w:ascii="Arial" w:hAnsi="Arial" w:cs="Arial"/>
          <w:sz w:val="22"/>
          <w:szCs w:val="22"/>
        </w:rPr>
        <w:t>W</w:t>
      </w:r>
      <w:r w:rsidR="00FF45EA">
        <w:rPr>
          <w:rFonts w:ascii="Arial" w:hAnsi="Arial" w:cs="Arial"/>
          <w:sz w:val="22"/>
          <w:szCs w:val="22"/>
        </w:rPr>
        <w:t>zór u</w:t>
      </w:r>
      <w:r>
        <w:rPr>
          <w:rFonts w:ascii="Arial" w:hAnsi="Arial" w:cs="Arial"/>
          <w:sz w:val="22"/>
          <w:szCs w:val="22"/>
        </w:rPr>
        <w:t>mowy</w:t>
      </w:r>
    </w:p>
    <w:p w14:paraId="57CD2AA9" w14:textId="77777777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3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74EA7EF7" w14:textId="77777777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6315C74F" w14:textId="77777777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B82496">
        <w:rPr>
          <w:rFonts w:ascii="Arial" w:hAnsi="Arial" w:cs="Arial"/>
          <w:sz w:val="22"/>
        </w:rPr>
        <w:t xml:space="preserve">5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558C0C05" w14:textId="77777777" w:rsidR="00D074F2" w:rsidRDefault="00D074F2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6 – </w:t>
      </w:r>
      <w:r w:rsidRPr="00BD5A7E">
        <w:rPr>
          <w:rFonts w:ascii="Arial" w:hAnsi="Arial" w:cs="Arial"/>
          <w:sz w:val="22"/>
        </w:rPr>
        <w:t>Oświadczenia</w:t>
      </w:r>
      <w:r>
        <w:rPr>
          <w:rFonts w:ascii="Arial" w:hAnsi="Arial" w:cs="Arial"/>
          <w:sz w:val="22"/>
        </w:rPr>
        <w:t xml:space="preserve"> o akceptacji wzoru umowy</w:t>
      </w:r>
    </w:p>
    <w:sectPr w:rsidR="00D074F2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782B6" w14:textId="77777777" w:rsidR="00AB699B" w:rsidRDefault="00AB699B">
      <w:r>
        <w:separator/>
      </w:r>
    </w:p>
  </w:endnote>
  <w:endnote w:type="continuationSeparator" w:id="0">
    <w:p w14:paraId="442A4FC4" w14:textId="77777777" w:rsidR="00AB699B" w:rsidRDefault="00AB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9CDB" w14:textId="1CCDDAB2" w:rsidR="00893ABC" w:rsidRPr="002071DE" w:rsidRDefault="00893ABC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54A85">
      <w:rPr>
        <w:rFonts w:ascii="Arial" w:eastAsia="Arial Unicode MS" w:hAnsi="Arial" w:cs="Arial"/>
        <w:bCs/>
        <w:sz w:val="20"/>
      </w:rPr>
      <w:t xml:space="preserve">nr </w:t>
    </w:r>
    <w:r w:rsidR="00902EE9" w:rsidRPr="00902EE9">
      <w:rPr>
        <w:rFonts w:ascii="Arial" w:eastAsia="Arial Unicode MS" w:hAnsi="Arial" w:cs="Arial"/>
        <w:bCs/>
        <w:sz w:val="20"/>
      </w:rPr>
      <w:t>OCH/2/000</w:t>
    </w:r>
    <w:r w:rsidR="00F76878">
      <w:rPr>
        <w:rFonts w:ascii="Arial" w:eastAsia="Arial Unicode MS" w:hAnsi="Arial" w:cs="Arial"/>
        <w:bCs/>
        <w:sz w:val="20"/>
      </w:rPr>
      <w:t>0</w:t>
    </w:r>
    <w:r w:rsidR="009F6DA6">
      <w:rPr>
        <w:rFonts w:ascii="Arial" w:eastAsia="Arial Unicode MS" w:hAnsi="Arial" w:cs="Arial"/>
        <w:bCs/>
        <w:sz w:val="20"/>
      </w:rPr>
      <w:t>56</w:t>
    </w:r>
    <w:r w:rsidR="00902EE9" w:rsidRPr="00902EE9">
      <w:rPr>
        <w:rFonts w:ascii="Arial" w:eastAsia="Arial Unicode MS" w:hAnsi="Arial" w:cs="Arial"/>
        <w:bCs/>
        <w:sz w:val="20"/>
      </w:rPr>
      <w:t>/2</w:t>
    </w:r>
    <w:r w:rsidR="00F76878">
      <w:rPr>
        <w:rFonts w:ascii="Arial" w:eastAsia="Arial Unicode MS" w:hAnsi="Arial" w:cs="Arial"/>
        <w:bCs/>
        <w:sz w:val="20"/>
      </w:rPr>
      <w:t>6</w:t>
    </w:r>
  </w:p>
  <w:p w14:paraId="47073E5F" w14:textId="77777777" w:rsidR="00697FA9" w:rsidRPr="001632A1" w:rsidRDefault="00697FA9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7BF0A0EB" w14:textId="77777777" w:rsidR="00697FA9" w:rsidRPr="00697FA9" w:rsidRDefault="00697FA9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C6735" w14:textId="77777777" w:rsidR="00AB699B" w:rsidRDefault="00AB699B">
      <w:r>
        <w:separator/>
      </w:r>
    </w:p>
  </w:footnote>
  <w:footnote w:type="continuationSeparator" w:id="0">
    <w:p w14:paraId="45B74BB2" w14:textId="77777777" w:rsidR="00AB699B" w:rsidRDefault="00AB6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07F6" w14:textId="77777777" w:rsidR="00516827" w:rsidRDefault="00516827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</w:t>
    </w:r>
    <w:r w:rsidR="0021402D">
      <w:rPr>
        <w:rFonts w:ascii="Arial" w:hAnsi="Arial" w:cs="Arial"/>
        <w:color w:val="0000FF"/>
        <w:sz w:val="20"/>
      </w:rPr>
      <w:t>RLEN Ochrona S</w:t>
    </w:r>
    <w:r>
      <w:rPr>
        <w:rFonts w:ascii="Arial" w:hAnsi="Arial" w:cs="Arial"/>
        <w:color w:val="0000FF"/>
        <w:sz w:val="20"/>
      </w:rPr>
      <w:t>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D8B662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0B3124C"/>
    <w:multiLevelType w:val="hybridMultilevel"/>
    <w:tmpl w:val="AF0617B6"/>
    <w:lvl w:ilvl="0" w:tplc="F1E47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3179A9"/>
    <w:multiLevelType w:val="hybridMultilevel"/>
    <w:tmpl w:val="4196A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5430CE8"/>
    <w:multiLevelType w:val="hybridMultilevel"/>
    <w:tmpl w:val="8B303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D7343A"/>
    <w:multiLevelType w:val="hybridMultilevel"/>
    <w:tmpl w:val="957C64D4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 w15:restartNumberingAfterBreak="0">
    <w:nsid w:val="1162043F"/>
    <w:multiLevelType w:val="multilevel"/>
    <w:tmpl w:val="027A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60074B"/>
    <w:multiLevelType w:val="hybridMultilevel"/>
    <w:tmpl w:val="011AB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28D2E23"/>
    <w:multiLevelType w:val="hybridMultilevel"/>
    <w:tmpl w:val="6F7AF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8D4376"/>
    <w:multiLevelType w:val="hybridMultilevel"/>
    <w:tmpl w:val="DA8CC4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39A76A2"/>
    <w:multiLevelType w:val="hybridMultilevel"/>
    <w:tmpl w:val="C7128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B2176E"/>
    <w:multiLevelType w:val="hybridMultilevel"/>
    <w:tmpl w:val="092642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56717BC"/>
    <w:multiLevelType w:val="hybridMultilevel"/>
    <w:tmpl w:val="04F68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024FAC"/>
    <w:multiLevelType w:val="hybridMultilevel"/>
    <w:tmpl w:val="A49EDDF4"/>
    <w:lvl w:ilvl="0" w:tplc="0415000B">
      <w:start w:val="1"/>
      <w:numFmt w:val="bullet"/>
      <w:lvlText w:val=""/>
      <w:lvlJc w:val="left"/>
      <w:pPr>
        <w:ind w:left="73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8" w15:restartNumberingAfterBreak="0">
    <w:nsid w:val="2D333729"/>
    <w:multiLevelType w:val="hybridMultilevel"/>
    <w:tmpl w:val="AF3AD0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2F7967DC"/>
    <w:multiLevelType w:val="hybridMultilevel"/>
    <w:tmpl w:val="0CDCD6DC"/>
    <w:lvl w:ilvl="0" w:tplc="788E78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BB497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09A3031"/>
    <w:multiLevelType w:val="hybridMultilevel"/>
    <w:tmpl w:val="4DA08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BB248B"/>
    <w:multiLevelType w:val="hybridMultilevel"/>
    <w:tmpl w:val="37CE6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55E5786"/>
    <w:multiLevelType w:val="hybridMultilevel"/>
    <w:tmpl w:val="E910A576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7AB30DA"/>
    <w:multiLevelType w:val="multilevel"/>
    <w:tmpl w:val="D434575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6" w15:restartNumberingAfterBreak="0">
    <w:nsid w:val="47FD01F7"/>
    <w:multiLevelType w:val="multilevel"/>
    <w:tmpl w:val="18A6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9" w15:restartNumberingAfterBreak="0">
    <w:nsid w:val="4E6128A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FFF3421"/>
    <w:multiLevelType w:val="multilevel"/>
    <w:tmpl w:val="83BC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 w15:restartNumberingAfterBreak="0">
    <w:nsid w:val="5B1C1030"/>
    <w:multiLevelType w:val="multilevel"/>
    <w:tmpl w:val="62A8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0F55212"/>
    <w:multiLevelType w:val="hybridMultilevel"/>
    <w:tmpl w:val="EC46CFBC"/>
    <w:lvl w:ilvl="0" w:tplc="FF5C24C6">
      <w:start w:val="1"/>
      <w:numFmt w:val="decimal"/>
      <w:lvlText w:val="%1."/>
      <w:lvlJc w:val="left"/>
      <w:pPr>
        <w:ind w:left="28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B36965"/>
    <w:multiLevelType w:val="multilevel"/>
    <w:tmpl w:val="0E4A8FA4"/>
    <w:lvl w:ilvl="0">
      <w:start w:val="80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718"/>
      <w:numFmt w:val="decimal"/>
      <w:lvlText w:val="%1-%2"/>
      <w:lvlJc w:val="left"/>
      <w:pPr>
        <w:ind w:left="956" w:hanging="67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55" w15:restartNumberingAfterBreak="0">
    <w:nsid w:val="67A5779F"/>
    <w:multiLevelType w:val="multilevel"/>
    <w:tmpl w:val="BBC0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774B54"/>
    <w:multiLevelType w:val="hybridMultilevel"/>
    <w:tmpl w:val="1E4E0E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BF7460"/>
    <w:multiLevelType w:val="hybridMultilevel"/>
    <w:tmpl w:val="B1BC06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05F2B92"/>
    <w:multiLevelType w:val="hybridMultilevel"/>
    <w:tmpl w:val="97285908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4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B8B61F0"/>
    <w:multiLevelType w:val="hybridMultilevel"/>
    <w:tmpl w:val="ED98734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7DB71CB0"/>
    <w:multiLevelType w:val="hybridMultilevel"/>
    <w:tmpl w:val="EDB26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75293">
    <w:abstractNumId w:val="1"/>
  </w:num>
  <w:num w:numId="2" w16cid:durableId="1907105152">
    <w:abstractNumId w:val="2"/>
  </w:num>
  <w:num w:numId="3" w16cid:durableId="2005863244">
    <w:abstractNumId w:val="7"/>
  </w:num>
  <w:num w:numId="4" w16cid:durableId="392853637">
    <w:abstractNumId w:val="11"/>
  </w:num>
  <w:num w:numId="5" w16cid:durableId="1759866436">
    <w:abstractNumId w:val="16"/>
  </w:num>
  <w:num w:numId="6" w16cid:durableId="1094857015">
    <w:abstractNumId w:val="18"/>
  </w:num>
  <w:num w:numId="7" w16cid:durableId="1318532550">
    <w:abstractNumId w:val="19"/>
  </w:num>
  <w:num w:numId="8" w16cid:durableId="901451696">
    <w:abstractNumId w:val="20"/>
  </w:num>
  <w:num w:numId="9" w16cid:durableId="1808085324">
    <w:abstractNumId w:val="0"/>
  </w:num>
  <w:num w:numId="10" w16cid:durableId="1016805953">
    <w:abstractNumId w:val="63"/>
  </w:num>
  <w:num w:numId="11" w16cid:durableId="1879970511">
    <w:abstractNumId w:val="31"/>
  </w:num>
  <w:num w:numId="12" w16cid:durableId="1123884346">
    <w:abstractNumId w:val="56"/>
  </w:num>
  <w:num w:numId="13" w16cid:durableId="1205824800">
    <w:abstractNumId w:val="42"/>
  </w:num>
  <w:num w:numId="14" w16cid:durableId="245110619">
    <w:abstractNumId w:val="30"/>
  </w:num>
  <w:num w:numId="15" w16cid:durableId="1711342827">
    <w:abstractNumId w:val="64"/>
  </w:num>
  <w:num w:numId="16" w16cid:durableId="275719790">
    <w:abstractNumId w:val="26"/>
  </w:num>
  <w:num w:numId="17" w16cid:durableId="1664314869">
    <w:abstractNumId w:val="48"/>
  </w:num>
  <w:num w:numId="18" w16cid:durableId="33848084">
    <w:abstractNumId w:val="44"/>
  </w:num>
  <w:num w:numId="19" w16cid:durableId="1273824761">
    <w:abstractNumId w:val="52"/>
  </w:num>
  <w:num w:numId="20" w16cid:durableId="52313778">
    <w:abstractNumId w:val="43"/>
  </w:num>
  <w:num w:numId="21" w16cid:durableId="1772622720">
    <w:abstractNumId w:val="47"/>
  </w:num>
  <w:num w:numId="22" w16cid:durableId="50427057">
    <w:abstractNumId w:val="50"/>
  </w:num>
  <w:num w:numId="23" w16cid:durableId="673843699">
    <w:abstractNumId w:val="66"/>
  </w:num>
  <w:num w:numId="24" w16cid:durableId="137311744">
    <w:abstractNumId w:val="24"/>
  </w:num>
  <w:num w:numId="25" w16cid:durableId="1598177111">
    <w:abstractNumId w:val="23"/>
  </w:num>
  <w:num w:numId="26" w16cid:durableId="316803909">
    <w:abstractNumId w:val="29"/>
  </w:num>
  <w:num w:numId="27" w16cid:durableId="2137261547">
    <w:abstractNumId w:val="34"/>
  </w:num>
  <w:num w:numId="28" w16cid:durableId="1174879572">
    <w:abstractNumId w:val="39"/>
  </w:num>
  <w:num w:numId="29" w16cid:durableId="960066442">
    <w:abstractNumId w:val="53"/>
  </w:num>
  <w:num w:numId="30" w16cid:durableId="2016223688">
    <w:abstractNumId w:val="49"/>
  </w:num>
  <w:num w:numId="31" w16cid:durableId="283467602">
    <w:abstractNumId w:val="45"/>
  </w:num>
  <w:num w:numId="32" w16cid:durableId="1523321864">
    <w:abstractNumId w:val="22"/>
  </w:num>
  <w:num w:numId="33" w16cid:durableId="426967826">
    <w:abstractNumId w:val="40"/>
  </w:num>
  <w:num w:numId="34" w16cid:durableId="638727889">
    <w:abstractNumId w:val="36"/>
  </w:num>
  <w:num w:numId="35" w16cid:durableId="287511631">
    <w:abstractNumId w:val="54"/>
  </w:num>
  <w:num w:numId="36" w16cid:durableId="452945909">
    <w:abstractNumId w:val="65"/>
  </w:num>
  <w:num w:numId="37" w16cid:durableId="1096094218">
    <w:abstractNumId w:val="38"/>
  </w:num>
  <w:num w:numId="38" w16cid:durableId="1003780305">
    <w:abstractNumId w:val="25"/>
  </w:num>
  <w:num w:numId="39" w16cid:durableId="706684904">
    <w:abstractNumId w:val="62"/>
  </w:num>
  <w:num w:numId="40" w16cid:durableId="2120484701">
    <w:abstractNumId w:val="32"/>
  </w:num>
  <w:num w:numId="41" w16cid:durableId="1357005100">
    <w:abstractNumId w:val="33"/>
  </w:num>
  <w:num w:numId="42" w16cid:durableId="1295523249">
    <w:abstractNumId w:val="61"/>
  </w:num>
  <w:num w:numId="43" w16cid:durableId="562184358">
    <w:abstractNumId w:val="35"/>
  </w:num>
  <w:num w:numId="44" w16cid:durableId="2128087401">
    <w:abstractNumId w:val="61"/>
  </w:num>
  <w:num w:numId="45" w16cid:durableId="14890132">
    <w:abstractNumId w:val="35"/>
  </w:num>
  <w:num w:numId="46" w16cid:durableId="1088959208">
    <w:abstractNumId w:val="41"/>
  </w:num>
  <w:num w:numId="47" w16cid:durableId="598411251">
    <w:abstractNumId w:val="46"/>
  </w:num>
  <w:num w:numId="48" w16cid:durableId="1626278872">
    <w:abstractNumId w:val="28"/>
  </w:num>
  <w:num w:numId="49" w16cid:durableId="36854054">
    <w:abstractNumId w:val="55"/>
  </w:num>
  <w:num w:numId="50" w16cid:durableId="331226556">
    <w:abstractNumId w:val="51"/>
  </w:num>
  <w:num w:numId="51" w16cid:durableId="2126339215">
    <w:abstractNumId w:val="37"/>
  </w:num>
  <w:num w:numId="52" w16cid:durableId="1745645190">
    <w:abstractNumId w:val="5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B84"/>
    <w:rsid w:val="00003EA7"/>
    <w:rsid w:val="00004712"/>
    <w:rsid w:val="00005E07"/>
    <w:rsid w:val="00005F0B"/>
    <w:rsid w:val="00010A93"/>
    <w:rsid w:val="0001133B"/>
    <w:rsid w:val="000114C2"/>
    <w:rsid w:val="0001485D"/>
    <w:rsid w:val="00015EB6"/>
    <w:rsid w:val="00016ECE"/>
    <w:rsid w:val="00017198"/>
    <w:rsid w:val="000228DE"/>
    <w:rsid w:val="00027801"/>
    <w:rsid w:val="000304CE"/>
    <w:rsid w:val="00032178"/>
    <w:rsid w:val="000324A3"/>
    <w:rsid w:val="00032835"/>
    <w:rsid w:val="00032B3E"/>
    <w:rsid w:val="00033858"/>
    <w:rsid w:val="0003397A"/>
    <w:rsid w:val="00035B6F"/>
    <w:rsid w:val="0003798F"/>
    <w:rsid w:val="00037ECD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7D71"/>
    <w:rsid w:val="000633B3"/>
    <w:rsid w:val="0006396B"/>
    <w:rsid w:val="00063D2B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C22"/>
    <w:rsid w:val="0008622A"/>
    <w:rsid w:val="000865E9"/>
    <w:rsid w:val="00086876"/>
    <w:rsid w:val="00090A02"/>
    <w:rsid w:val="00092240"/>
    <w:rsid w:val="00095419"/>
    <w:rsid w:val="00095433"/>
    <w:rsid w:val="00097296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41770"/>
    <w:rsid w:val="00141814"/>
    <w:rsid w:val="00142B9F"/>
    <w:rsid w:val="00143209"/>
    <w:rsid w:val="00143A8D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12DB"/>
    <w:rsid w:val="00162268"/>
    <w:rsid w:val="001632A1"/>
    <w:rsid w:val="00166280"/>
    <w:rsid w:val="00166695"/>
    <w:rsid w:val="00167AC3"/>
    <w:rsid w:val="00170474"/>
    <w:rsid w:val="001704E2"/>
    <w:rsid w:val="00171B60"/>
    <w:rsid w:val="001740D2"/>
    <w:rsid w:val="00175C54"/>
    <w:rsid w:val="00176C3A"/>
    <w:rsid w:val="00176FD6"/>
    <w:rsid w:val="00177A24"/>
    <w:rsid w:val="00177DB2"/>
    <w:rsid w:val="00181A7E"/>
    <w:rsid w:val="001824B9"/>
    <w:rsid w:val="00184976"/>
    <w:rsid w:val="00184A5C"/>
    <w:rsid w:val="001876BC"/>
    <w:rsid w:val="00190C7A"/>
    <w:rsid w:val="00192752"/>
    <w:rsid w:val="00193A66"/>
    <w:rsid w:val="00196996"/>
    <w:rsid w:val="00196C18"/>
    <w:rsid w:val="001A07DD"/>
    <w:rsid w:val="001A3A72"/>
    <w:rsid w:val="001A4DCC"/>
    <w:rsid w:val="001A6D76"/>
    <w:rsid w:val="001A7229"/>
    <w:rsid w:val="001A7378"/>
    <w:rsid w:val="001B13B7"/>
    <w:rsid w:val="001B21D4"/>
    <w:rsid w:val="001B3C8C"/>
    <w:rsid w:val="001B40B0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21FF"/>
    <w:rsid w:val="001F26DE"/>
    <w:rsid w:val="001F3B82"/>
    <w:rsid w:val="001F44B8"/>
    <w:rsid w:val="001F615B"/>
    <w:rsid w:val="00202518"/>
    <w:rsid w:val="00203026"/>
    <w:rsid w:val="00205741"/>
    <w:rsid w:val="002062C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5F7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57D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A94"/>
    <w:rsid w:val="00241C66"/>
    <w:rsid w:val="00241FCC"/>
    <w:rsid w:val="0024463A"/>
    <w:rsid w:val="00244EDE"/>
    <w:rsid w:val="00245EDF"/>
    <w:rsid w:val="00250002"/>
    <w:rsid w:val="00251B58"/>
    <w:rsid w:val="002558BF"/>
    <w:rsid w:val="00255CD3"/>
    <w:rsid w:val="00256E93"/>
    <w:rsid w:val="002574BF"/>
    <w:rsid w:val="00261D12"/>
    <w:rsid w:val="00264C2C"/>
    <w:rsid w:val="00270ECA"/>
    <w:rsid w:val="002728CF"/>
    <w:rsid w:val="00274817"/>
    <w:rsid w:val="0027566B"/>
    <w:rsid w:val="00276C81"/>
    <w:rsid w:val="00281ED6"/>
    <w:rsid w:val="00283D8E"/>
    <w:rsid w:val="00290E65"/>
    <w:rsid w:val="002917B1"/>
    <w:rsid w:val="00291F01"/>
    <w:rsid w:val="0029329B"/>
    <w:rsid w:val="00293EB0"/>
    <w:rsid w:val="00294AE2"/>
    <w:rsid w:val="002A002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C0246"/>
    <w:rsid w:val="002C278F"/>
    <w:rsid w:val="002C38A3"/>
    <w:rsid w:val="002C3F05"/>
    <w:rsid w:val="002C70FE"/>
    <w:rsid w:val="002C7F66"/>
    <w:rsid w:val="002D146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50E7"/>
    <w:rsid w:val="003066F3"/>
    <w:rsid w:val="00307F69"/>
    <w:rsid w:val="00310A1B"/>
    <w:rsid w:val="0031272F"/>
    <w:rsid w:val="0031410C"/>
    <w:rsid w:val="00316C79"/>
    <w:rsid w:val="00317C42"/>
    <w:rsid w:val="00320776"/>
    <w:rsid w:val="00320BB5"/>
    <w:rsid w:val="00320CF8"/>
    <w:rsid w:val="00320FC1"/>
    <w:rsid w:val="00321E44"/>
    <w:rsid w:val="003223A2"/>
    <w:rsid w:val="00322E2E"/>
    <w:rsid w:val="003234F7"/>
    <w:rsid w:val="00331F9F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104F"/>
    <w:rsid w:val="00371F3F"/>
    <w:rsid w:val="003737F6"/>
    <w:rsid w:val="00373928"/>
    <w:rsid w:val="00375182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7571"/>
    <w:rsid w:val="00397BFD"/>
    <w:rsid w:val="003A4424"/>
    <w:rsid w:val="003A491C"/>
    <w:rsid w:val="003A5B02"/>
    <w:rsid w:val="003A7AF1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61FF"/>
    <w:rsid w:val="0040116B"/>
    <w:rsid w:val="00402882"/>
    <w:rsid w:val="004028A2"/>
    <w:rsid w:val="00403BA0"/>
    <w:rsid w:val="00404D1B"/>
    <w:rsid w:val="00405065"/>
    <w:rsid w:val="0040664F"/>
    <w:rsid w:val="00407E5A"/>
    <w:rsid w:val="00411F60"/>
    <w:rsid w:val="00414AE1"/>
    <w:rsid w:val="00416CCE"/>
    <w:rsid w:val="004207B5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C3D"/>
    <w:rsid w:val="004463BB"/>
    <w:rsid w:val="00454EE3"/>
    <w:rsid w:val="00457539"/>
    <w:rsid w:val="0046000B"/>
    <w:rsid w:val="00460949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0C98"/>
    <w:rsid w:val="00481FE2"/>
    <w:rsid w:val="00482997"/>
    <w:rsid w:val="004829E2"/>
    <w:rsid w:val="0048764F"/>
    <w:rsid w:val="0049500F"/>
    <w:rsid w:val="0049508A"/>
    <w:rsid w:val="00496195"/>
    <w:rsid w:val="004961E1"/>
    <w:rsid w:val="00496A01"/>
    <w:rsid w:val="00496F48"/>
    <w:rsid w:val="004974BB"/>
    <w:rsid w:val="00497B3E"/>
    <w:rsid w:val="004A029B"/>
    <w:rsid w:val="004A2B5F"/>
    <w:rsid w:val="004A3501"/>
    <w:rsid w:val="004A7043"/>
    <w:rsid w:val="004B07CE"/>
    <w:rsid w:val="004B1E37"/>
    <w:rsid w:val="004B3D8B"/>
    <w:rsid w:val="004B51A8"/>
    <w:rsid w:val="004B722E"/>
    <w:rsid w:val="004C6283"/>
    <w:rsid w:val="004C645C"/>
    <w:rsid w:val="004C7C00"/>
    <w:rsid w:val="004D0F4E"/>
    <w:rsid w:val="004D0F9F"/>
    <w:rsid w:val="004D1693"/>
    <w:rsid w:val="004D1DF3"/>
    <w:rsid w:val="004D452C"/>
    <w:rsid w:val="004E12F2"/>
    <w:rsid w:val="004E2D2A"/>
    <w:rsid w:val="004E7221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6827"/>
    <w:rsid w:val="0051696B"/>
    <w:rsid w:val="00520598"/>
    <w:rsid w:val="00523E59"/>
    <w:rsid w:val="0052429B"/>
    <w:rsid w:val="00527D6C"/>
    <w:rsid w:val="00531B4F"/>
    <w:rsid w:val="005370CD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70F33"/>
    <w:rsid w:val="00571393"/>
    <w:rsid w:val="00574096"/>
    <w:rsid w:val="00574474"/>
    <w:rsid w:val="00582471"/>
    <w:rsid w:val="00582ECE"/>
    <w:rsid w:val="0058617F"/>
    <w:rsid w:val="005879A9"/>
    <w:rsid w:val="005912AE"/>
    <w:rsid w:val="005946DB"/>
    <w:rsid w:val="00595BB9"/>
    <w:rsid w:val="0059688B"/>
    <w:rsid w:val="005A0E44"/>
    <w:rsid w:val="005A28CB"/>
    <w:rsid w:val="005A309D"/>
    <w:rsid w:val="005A3261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62A6"/>
    <w:rsid w:val="005C05B6"/>
    <w:rsid w:val="005C0E84"/>
    <w:rsid w:val="005C1961"/>
    <w:rsid w:val="005C64C2"/>
    <w:rsid w:val="005C7D9B"/>
    <w:rsid w:val="005D1772"/>
    <w:rsid w:val="005D27F3"/>
    <w:rsid w:val="005D2943"/>
    <w:rsid w:val="005D692A"/>
    <w:rsid w:val="005D7F48"/>
    <w:rsid w:val="005E2940"/>
    <w:rsid w:val="005E3674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54AD"/>
    <w:rsid w:val="005F6226"/>
    <w:rsid w:val="005F6729"/>
    <w:rsid w:val="005F6A5B"/>
    <w:rsid w:val="005F743B"/>
    <w:rsid w:val="005F7704"/>
    <w:rsid w:val="0060153D"/>
    <w:rsid w:val="00603C9D"/>
    <w:rsid w:val="0060492E"/>
    <w:rsid w:val="00604C17"/>
    <w:rsid w:val="006050A0"/>
    <w:rsid w:val="00605FB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4307"/>
    <w:rsid w:val="006343A5"/>
    <w:rsid w:val="006379DF"/>
    <w:rsid w:val="00640D94"/>
    <w:rsid w:val="00643322"/>
    <w:rsid w:val="00643745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7D54"/>
    <w:rsid w:val="00670504"/>
    <w:rsid w:val="0067200C"/>
    <w:rsid w:val="006738EF"/>
    <w:rsid w:val="00673BF4"/>
    <w:rsid w:val="00676AB6"/>
    <w:rsid w:val="00676B24"/>
    <w:rsid w:val="00681B37"/>
    <w:rsid w:val="00686883"/>
    <w:rsid w:val="00686F81"/>
    <w:rsid w:val="00693570"/>
    <w:rsid w:val="006967D6"/>
    <w:rsid w:val="00697BE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1082F"/>
    <w:rsid w:val="00713099"/>
    <w:rsid w:val="00715EF7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033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5"/>
    <w:rsid w:val="007556E5"/>
    <w:rsid w:val="00755B07"/>
    <w:rsid w:val="0075634A"/>
    <w:rsid w:val="007565B9"/>
    <w:rsid w:val="007655D8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3DAF"/>
    <w:rsid w:val="007854BC"/>
    <w:rsid w:val="007854C9"/>
    <w:rsid w:val="0078665D"/>
    <w:rsid w:val="00787484"/>
    <w:rsid w:val="00792515"/>
    <w:rsid w:val="0079321A"/>
    <w:rsid w:val="0079682B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474B"/>
    <w:rsid w:val="007B5410"/>
    <w:rsid w:val="007B59C6"/>
    <w:rsid w:val="007B696C"/>
    <w:rsid w:val="007C6D5D"/>
    <w:rsid w:val="007C6E63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143B"/>
    <w:rsid w:val="007E4F95"/>
    <w:rsid w:val="007E5F00"/>
    <w:rsid w:val="007E5FCE"/>
    <w:rsid w:val="007F15C4"/>
    <w:rsid w:val="007F25BC"/>
    <w:rsid w:val="007F2D05"/>
    <w:rsid w:val="007F36DD"/>
    <w:rsid w:val="007F4115"/>
    <w:rsid w:val="007F7701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74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2696D"/>
    <w:rsid w:val="008335C8"/>
    <w:rsid w:val="00835168"/>
    <w:rsid w:val="00835C31"/>
    <w:rsid w:val="00836B8B"/>
    <w:rsid w:val="0084029E"/>
    <w:rsid w:val="00840A19"/>
    <w:rsid w:val="00843748"/>
    <w:rsid w:val="00846245"/>
    <w:rsid w:val="00846447"/>
    <w:rsid w:val="008467D8"/>
    <w:rsid w:val="008471CD"/>
    <w:rsid w:val="00847E9E"/>
    <w:rsid w:val="008501B3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73EA7"/>
    <w:rsid w:val="00877936"/>
    <w:rsid w:val="00881ED7"/>
    <w:rsid w:val="00884D85"/>
    <w:rsid w:val="0088540D"/>
    <w:rsid w:val="00885992"/>
    <w:rsid w:val="0088692B"/>
    <w:rsid w:val="00887905"/>
    <w:rsid w:val="00893ABC"/>
    <w:rsid w:val="008950C8"/>
    <w:rsid w:val="00896889"/>
    <w:rsid w:val="00897934"/>
    <w:rsid w:val="008A01AC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182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2EE9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0639"/>
    <w:rsid w:val="00933444"/>
    <w:rsid w:val="00934782"/>
    <w:rsid w:val="0093531A"/>
    <w:rsid w:val="00935418"/>
    <w:rsid w:val="00935556"/>
    <w:rsid w:val="0093631D"/>
    <w:rsid w:val="009363B2"/>
    <w:rsid w:val="0093780D"/>
    <w:rsid w:val="00937B6B"/>
    <w:rsid w:val="0094220C"/>
    <w:rsid w:val="00942D5B"/>
    <w:rsid w:val="00946A83"/>
    <w:rsid w:val="009470C2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7C89"/>
    <w:rsid w:val="00981D4A"/>
    <w:rsid w:val="0098231F"/>
    <w:rsid w:val="00982BA9"/>
    <w:rsid w:val="0098305B"/>
    <w:rsid w:val="0098359B"/>
    <w:rsid w:val="00983ABD"/>
    <w:rsid w:val="009864EF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5175"/>
    <w:rsid w:val="009C6F9E"/>
    <w:rsid w:val="009C7013"/>
    <w:rsid w:val="009C70EA"/>
    <w:rsid w:val="009D082B"/>
    <w:rsid w:val="009D142C"/>
    <w:rsid w:val="009D2E48"/>
    <w:rsid w:val="009D4027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9F6DA6"/>
    <w:rsid w:val="00A00E26"/>
    <w:rsid w:val="00A015E8"/>
    <w:rsid w:val="00A03275"/>
    <w:rsid w:val="00A03366"/>
    <w:rsid w:val="00A04C31"/>
    <w:rsid w:val="00A054FA"/>
    <w:rsid w:val="00A1011A"/>
    <w:rsid w:val="00A10DF4"/>
    <w:rsid w:val="00A118BA"/>
    <w:rsid w:val="00A12607"/>
    <w:rsid w:val="00A13EBF"/>
    <w:rsid w:val="00A16C84"/>
    <w:rsid w:val="00A17108"/>
    <w:rsid w:val="00A200DA"/>
    <w:rsid w:val="00A2333A"/>
    <w:rsid w:val="00A243BE"/>
    <w:rsid w:val="00A24CCC"/>
    <w:rsid w:val="00A25597"/>
    <w:rsid w:val="00A26D28"/>
    <w:rsid w:val="00A2714A"/>
    <w:rsid w:val="00A3146B"/>
    <w:rsid w:val="00A32A28"/>
    <w:rsid w:val="00A32B59"/>
    <w:rsid w:val="00A3553A"/>
    <w:rsid w:val="00A36BA1"/>
    <w:rsid w:val="00A40649"/>
    <w:rsid w:val="00A40946"/>
    <w:rsid w:val="00A42104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BE3"/>
    <w:rsid w:val="00A76E9F"/>
    <w:rsid w:val="00A7711B"/>
    <w:rsid w:val="00A85C80"/>
    <w:rsid w:val="00A9221C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4670"/>
    <w:rsid w:val="00AB699B"/>
    <w:rsid w:val="00AB7245"/>
    <w:rsid w:val="00AB7BB0"/>
    <w:rsid w:val="00AB7E20"/>
    <w:rsid w:val="00AC166E"/>
    <w:rsid w:val="00AC2EE8"/>
    <w:rsid w:val="00AC5DFA"/>
    <w:rsid w:val="00AC6F75"/>
    <w:rsid w:val="00AD0FF7"/>
    <w:rsid w:val="00AD32A4"/>
    <w:rsid w:val="00AD3FD2"/>
    <w:rsid w:val="00AD4629"/>
    <w:rsid w:val="00AD5A1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AF7FE7"/>
    <w:rsid w:val="00B00400"/>
    <w:rsid w:val="00B033E7"/>
    <w:rsid w:val="00B054EE"/>
    <w:rsid w:val="00B07355"/>
    <w:rsid w:val="00B078A2"/>
    <w:rsid w:val="00B07C02"/>
    <w:rsid w:val="00B1159F"/>
    <w:rsid w:val="00B15092"/>
    <w:rsid w:val="00B1606F"/>
    <w:rsid w:val="00B21E26"/>
    <w:rsid w:val="00B2414E"/>
    <w:rsid w:val="00B2426A"/>
    <w:rsid w:val="00B244AD"/>
    <w:rsid w:val="00B24BAD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197B"/>
    <w:rsid w:val="00B527CA"/>
    <w:rsid w:val="00B52A04"/>
    <w:rsid w:val="00B575F7"/>
    <w:rsid w:val="00B5763A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E0B"/>
    <w:rsid w:val="00B851A9"/>
    <w:rsid w:val="00B8582A"/>
    <w:rsid w:val="00B85A12"/>
    <w:rsid w:val="00B860A5"/>
    <w:rsid w:val="00B9118C"/>
    <w:rsid w:val="00B92018"/>
    <w:rsid w:val="00B942BC"/>
    <w:rsid w:val="00B945B9"/>
    <w:rsid w:val="00B9645B"/>
    <w:rsid w:val="00BA090D"/>
    <w:rsid w:val="00BA2CCF"/>
    <w:rsid w:val="00BA6B84"/>
    <w:rsid w:val="00BA741C"/>
    <w:rsid w:val="00BB411C"/>
    <w:rsid w:val="00BB6D9E"/>
    <w:rsid w:val="00BB73C1"/>
    <w:rsid w:val="00BC03F2"/>
    <w:rsid w:val="00BC05C0"/>
    <w:rsid w:val="00BC0A26"/>
    <w:rsid w:val="00BC2E80"/>
    <w:rsid w:val="00BC39B9"/>
    <w:rsid w:val="00BC5A60"/>
    <w:rsid w:val="00BC75A3"/>
    <w:rsid w:val="00BC7A7B"/>
    <w:rsid w:val="00BD1725"/>
    <w:rsid w:val="00BD359A"/>
    <w:rsid w:val="00BD4973"/>
    <w:rsid w:val="00BD5A7E"/>
    <w:rsid w:val="00BD5EDA"/>
    <w:rsid w:val="00BD6527"/>
    <w:rsid w:val="00BD65B8"/>
    <w:rsid w:val="00BE175A"/>
    <w:rsid w:val="00BE1974"/>
    <w:rsid w:val="00BE395E"/>
    <w:rsid w:val="00BE4644"/>
    <w:rsid w:val="00BE7F21"/>
    <w:rsid w:val="00BF0AE0"/>
    <w:rsid w:val="00BF2AC8"/>
    <w:rsid w:val="00BF3680"/>
    <w:rsid w:val="00BF584C"/>
    <w:rsid w:val="00BF7F78"/>
    <w:rsid w:val="00C0041A"/>
    <w:rsid w:val="00C00589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2A84"/>
    <w:rsid w:val="00C22DF1"/>
    <w:rsid w:val="00C23D2F"/>
    <w:rsid w:val="00C23F35"/>
    <w:rsid w:val="00C2472B"/>
    <w:rsid w:val="00C24A7E"/>
    <w:rsid w:val="00C2624E"/>
    <w:rsid w:val="00C30048"/>
    <w:rsid w:val="00C301C3"/>
    <w:rsid w:val="00C304D6"/>
    <w:rsid w:val="00C32E30"/>
    <w:rsid w:val="00C337B0"/>
    <w:rsid w:val="00C41AB9"/>
    <w:rsid w:val="00C462EF"/>
    <w:rsid w:val="00C471F7"/>
    <w:rsid w:val="00C47EC3"/>
    <w:rsid w:val="00C50780"/>
    <w:rsid w:val="00C52D44"/>
    <w:rsid w:val="00C538FD"/>
    <w:rsid w:val="00C53E42"/>
    <w:rsid w:val="00C558BC"/>
    <w:rsid w:val="00C55EFF"/>
    <w:rsid w:val="00C568C7"/>
    <w:rsid w:val="00C56CE9"/>
    <w:rsid w:val="00C6256C"/>
    <w:rsid w:val="00C63BD9"/>
    <w:rsid w:val="00C648BE"/>
    <w:rsid w:val="00C65F9E"/>
    <w:rsid w:val="00C66BCB"/>
    <w:rsid w:val="00C67301"/>
    <w:rsid w:val="00C725C1"/>
    <w:rsid w:val="00C805A5"/>
    <w:rsid w:val="00C81B46"/>
    <w:rsid w:val="00C82C62"/>
    <w:rsid w:val="00C84098"/>
    <w:rsid w:val="00C85013"/>
    <w:rsid w:val="00C85A34"/>
    <w:rsid w:val="00C86262"/>
    <w:rsid w:val="00C90A47"/>
    <w:rsid w:val="00C925B9"/>
    <w:rsid w:val="00C939E6"/>
    <w:rsid w:val="00C94B06"/>
    <w:rsid w:val="00C95025"/>
    <w:rsid w:val="00CA0BFC"/>
    <w:rsid w:val="00CA39FA"/>
    <w:rsid w:val="00CA40A6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CF290E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1A8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30129"/>
    <w:rsid w:val="00D303C9"/>
    <w:rsid w:val="00D33D2B"/>
    <w:rsid w:val="00D33D61"/>
    <w:rsid w:val="00D348A3"/>
    <w:rsid w:val="00D352C0"/>
    <w:rsid w:val="00D35561"/>
    <w:rsid w:val="00D360EF"/>
    <w:rsid w:val="00D37AC4"/>
    <w:rsid w:val="00D43C21"/>
    <w:rsid w:val="00D508A8"/>
    <w:rsid w:val="00D511A6"/>
    <w:rsid w:val="00D511BA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1FA"/>
    <w:rsid w:val="00D63FA5"/>
    <w:rsid w:val="00D64A28"/>
    <w:rsid w:val="00D65904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467F"/>
    <w:rsid w:val="00DA4D74"/>
    <w:rsid w:val="00DA5D3F"/>
    <w:rsid w:val="00DA63C5"/>
    <w:rsid w:val="00DB2719"/>
    <w:rsid w:val="00DB2AA7"/>
    <w:rsid w:val="00DB3C22"/>
    <w:rsid w:val="00DB43E2"/>
    <w:rsid w:val="00DB4E2E"/>
    <w:rsid w:val="00DB5081"/>
    <w:rsid w:val="00DB57AB"/>
    <w:rsid w:val="00DB77D0"/>
    <w:rsid w:val="00DC0451"/>
    <w:rsid w:val="00DC1BE6"/>
    <w:rsid w:val="00DC24C6"/>
    <w:rsid w:val="00DC254F"/>
    <w:rsid w:val="00DC3C1F"/>
    <w:rsid w:val="00DC4922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95F"/>
    <w:rsid w:val="00DE0610"/>
    <w:rsid w:val="00DE1FD8"/>
    <w:rsid w:val="00DE298C"/>
    <w:rsid w:val="00DE48C1"/>
    <w:rsid w:val="00DE6438"/>
    <w:rsid w:val="00DF08B6"/>
    <w:rsid w:val="00DF127C"/>
    <w:rsid w:val="00DF538C"/>
    <w:rsid w:val="00DF7A0D"/>
    <w:rsid w:val="00E022B8"/>
    <w:rsid w:val="00E0304D"/>
    <w:rsid w:val="00E035FE"/>
    <w:rsid w:val="00E04131"/>
    <w:rsid w:val="00E043BB"/>
    <w:rsid w:val="00E04D2F"/>
    <w:rsid w:val="00E05481"/>
    <w:rsid w:val="00E12275"/>
    <w:rsid w:val="00E129DB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03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50CFA"/>
    <w:rsid w:val="00E555C9"/>
    <w:rsid w:val="00E56054"/>
    <w:rsid w:val="00E5792C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A7A76"/>
    <w:rsid w:val="00EB09AF"/>
    <w:rsid w:val="00EB2906"/>
    <w:rsid w:val="00EB49E1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4C2F"/>
    <w:rsid w:val="00EF550E"/>
    <w:rsid w:val="00EF6DBC"/>
    <w:rsid w:val="00EF7C80"/>
    <w:rsid w:val="00F00C65"/>
    <w:rsid w:val="00F00E5A"/>
    <w:rsid w:val="00F0396B"/>
    <w:rsid w:val="00F06C41"/>
    <w:rsid w:val="00F12425"/>
    <w:rsid w:val="00F12DDB"/>
    <w:rsid w:val="00F16464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334A"/>
    <w:rsid w:val="00F3446F"/>
    <w:rsid w:val="00F41F1D"/>
    <w:rsid w:val="00F4208A"/>
    <w:rsid w:val="00F42FB7"/>
    <w:rsid w:val="00F44221"/>
    <w:rsid w:val="00F46554"/>
    <w:rsid w:val="00F5217D"/>
    <w:rsid w:val="00F54840"/>
    <w:rsid w:val="00F55169"/>
    <w:rsid w:val="00F55D30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878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A7DBC"/>
    <w:rsid w:val="00FB0EE7"/>
    <w:rsid w:val="00FB2C05"/>
    <w:rsid w:val="00FB3C51"/>
    <w:rsid w:val="00FB4595"/>
    <w:rsid w:val="00FB5940"/>
    <w:rsid w:val="00FB5F57"/>
    <w:rsid w:val="00FB674A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134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CE19B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471A8"/>
    <w:rPr>
      <w:sz w:val="20"/>
    </w:rPr>
  </w:style>
  <w:style w:type="character" w:customStyle="1" w:styleId="TekstkomentarzaZnak">
    <w:name w:val="Tekst komentarza Znak"/>
    <w:link w:val="Tekstkomentarza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Zwykatabela11">
    <w:name w:val="Zwykła tabela 11"/>
    <w:basedOn w:val="Standardowy"/>
    <w:next w:val="Zwykatabela1"/>
    <w:uiPriority w:val="41"/>
    <w:rsid w:val="001612DB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612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A279-3EAD-4248-AB33-5EE99C0F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1215</Words>
  <Characters>8560</Characters>
  <Application>Microsoft Office Word</Application>
  <DocSecurity>0</DocSecurity>
  <Lines>190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9670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aszafranska</dc:creator>
  <cp:keywords/>
  <cp:lastModifiedBy>Krawiel Radosław (OCH)</cp:lastModifiedBy>
  <cp:revision>3</cp:revision>
  <cp:lastPrinted>2025-02-26T09:20:00Z</cp:lastPrinted>
  <dcterms:created xsi:type="dcterms:W3CDTF">2026-05-14T09:16:00Z</dcterms:created>
  <dcterms:modified xsi:type="dcterms:W3CDTF">2026-05-14T09:24:00Z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2026-03-05T11:01:28Z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803c0788-4883-4ca3-a594-1f44b729c4ae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